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989A515" w14:textId="77777777" w:rsidR="00512B8B" w:rsidRPr="00974E27" w:rsidRDefault="00876089">
      <w:pPr>
        <w:tabs>
          <w:tab w:val="right" w:leader="dot" w:pos="4536"/>
        </w:tabs>
        <w:rPr>
          <w:rFonts w:ascii="Arial Narrow" w:hAnsi="Arial Narrow"/>
          <w:b/>
          <w:iCs/>
          <w:sz w:val="16"/>
          <w:szCs w:val="16"/>
        </w:rPr>
      </w:pPr>
      <w:r w:rsidRPr="00974E27">
        <w:rPr>
          <w:rFonts w:ascii="Arial Narrow" w:hAnsi="Arial Narrow"/>
          <w:b/>
          <w:iCs/>
          <w:sz w:val="16"/>
          <w:szCs w:val="16"/>
        </w:rPr>
        <w:t>Podw</w:t>
      </w:r>
      <w:r w:rsidR="00512B8B" w:rsidRPr="00974E27">
        <w:rPr>
          <w:rFonts w:ascii="Arial Narrow" w:hAnsi="Arial Narrow"/>
          <w:b/>
          <w:iCs/>
          <w:sz w:val="16"/>
          <w:szCs w:val="16"/>
        </w:rPr>
        <w:t>ykonawca:</w:t>
      </w:r>
    </w:p>
    <w:p w14:paraId="008ECC82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1483B59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4B196793" w14:textId="77777777" w:rsidR="00FE6654" w:rsidRPr="00974E27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8A7581E" w14:textId="77777777" w:rsidR="00512B8B" w:rsidRPr="00974E27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974E27">
        <w:rPr>
          <w:rFonts w:ascii="Arial Narrow" w:hAnsi="Arial Narrow"/>
          <w:i/>
          <w:iCs/>
          <w:sz w:val="18"/>
          <w:szCs w:val="18"/>
        </w:rPr>
        <w:t>, KRS)</w:t>
      </w:r>
    </w:p>
    <w:p w14:paraId="36EC3CBC" w14:textId="77777777" w:rsidR="00BE50DE" w:rsidRPr="00974E27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FE2B6DD" w14:textId="77777777" w:rsidR="00CE3A7A" w:rsidRPr="00974E27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78E0976" w14:textId="77777777" w:rsidR="00A14163" w:rsidRPr="00974E27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974E27">
        <w:rPr>
          <w:rFonts w:ascii="Arial Narrow" w:hAnsi="Arial Narrow"/>
          <w:b/>
          <w:bCs/>
          <w:u w:val="single"/>
        </w:rPr>
        <w:t xml:space="preserve">OŚWIADCZENIE </w:t>
      </w:r>
      <w:r w:rsidR="00876089" w:rsidRPr="00974E27">
        <w:rPr>
          <w:rFonts w:ascii="Arial Narrow" w:hAnsi="Arial Narrow"/>
          <w:b/>
          <w:bCs/>
          <w:u w:val="single"/>
        </w:rPr>
        <w:t>POD</w:t>
      </w:r>
      <w:r w:rsidR="00A14163" w:rsidRPr="00974E27">
        <w:rPr>
          <w:rFonts w:ascii="Arial Narrow" w:hAnsi="Arial Narrow"/>
          <w:b/>
          <w:bCs/>
          <w:u w:val="single"/>
        </w:rPr>
        <w:t>WYKONAWCY</w:t>
      </w:r>
    </w:p>
    <w:p w14:paraId="7F0DD126" w14:textId="77777777" w:rsidR="00C21693" w:rsidRPr="00974E27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501DA47A" w14:textId="77777777" w:rsidR="00512B8B" w:rsidRPr="00974E27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974E27">
        <w:rPr>
          <w:rFonts w:ascii="Arial Narrow" w:hAnsi="Arial Narrow"/>
          <w:b/>
          <w:bCs/>
        </w:rPr>
        <w:t>składane na podstawie art. 125 ust</w:t>
      </w:r>
      <w:r w:rsidR="00C21693" w:rsidRPr="00974E27">
        <w:rPr>
          <w:rFonts w:ascii="Arial Narrow" w:hAnsi="Arial Narrow"/>
          <w:b/>
          <w:bCs/>
        </w:rPr>
        <w:t xml:space="preserve">. </w:t>
      </w:r>
      <w:r w:rsidRPr="00974E27">
        <w:rPr>
          <w:rFonts w:ascii="Arial Narrow" w:hAnsi="Arial Narrow"/>
          <w:b/>
          <w:bCs/>
        </w:rPr>
        <w:t>1 ustawy z dnia 11 września 2019r.- Prawo zamówień publicznych w postępowaniu o udzielenie zamówienia publicznego prowadzonego w trybie podstawowym pn.</w:t>
      </w:r>
    </w:p>
    <w:p w14:paraId="1C3BB7F6" w14:textId="77777777" w:rsidR="00876089" w:rsidRPr="00974E27" w:rsidRDefault="00876089" w:rsidP="0069297B">
      <w:pPr>
        <w:pStyle w:val="Normalny1"/>
        <w:jc w:val="center"/>
        <w:rPr>
          <w:rFonts w:ascii="Arial Narrow" w:hAnsi="Arial Narrow"/>
          <w:b/>
          <w:bCs/>
        </w:rPr>
      </w:pPr>
    </w:p>
    <w:p w14:paraId="0ABA0FBD" w14:textId="77777777" w:rsidR="00C664D0" w:rsidRPr="00C664D0" w:rsidRDefault="00C633D5" w:rsidP="00C664D0">
      <w:pPr>
        <w:pStyle w:val="Normalny1"/>
        <w:jc w:val="center"/>
        <w:rPr>
          <w:rFonts w:ascii="Arial Narrow" w:hAnsi="Arial Narrow"/>
          <w:b/>
          <w:bCs/>
          <w:i/>
          <w:iCs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C664D0" w:rsidRPr="00C664D0">
        <w:rPr>
          <w:rFonts w:ascii="Arial Narrow" w:hAnsi="Arial Narrow"/>
          <w:b/>
          <w:bCs/>
          <w:i/>
          <w:iCs/>
          <w:color w:val="auto"/>
          <w:lang w:eastAsia="pl-PL"/>
        </w:rPr>
        <w:t xml:space="preserve">Dostawa, montaż, uruchomienie i obsługa: systemu monitoringu wizyjnego, systemu monitoringu bazującego na GPS i systemu RFID identyfikacji kontenerów wraz z kartami SIM </w:t>
      </w:r>
    </w:p>
    <w:p w14:paraId="54987140" w14:textId="7885B582" w:rsidR="00CE7751" w:rsidRDefault="00C664D0" w:rsidP="00C664D0">
      <w:pPr>
        <w:pStyle w:val="Normalny1"/>
        <w:jc w:val="center"/>
        <w:rPr>
          <w:rFonts w:ascii="Arial Narrow" w:hAnsi="Arial Narrow"/>
          <w:b/>
          <w:bCs/>
          <w:i/>
          <w:iCs/>
          <w:color w:val="auto"/>
          <w:lang w:eastAsia="pl-PL"/>
        </w:rPr>
      </w:pPr>
      <w:r w:rsidRPr="00C664D0">
        <w:rPr>
          <w:rFonts w:ascii="Arial Narrow" w:hAnsi="Arial Narrow"/>
          <w:b/>
          <w:bCs/>
          <w:i/>
          <w:iCs/>
          <w:color w:val="auto"/>
          <w:lang w:eastAsia="pl-PL"/>
        </w:rPr>
        <w:t>w pojazdach Zamawiającego</w:t>
      </w:r>
      <w:r>
        <w:rPr>
          <w:rFonts w:ascii="Arial Narrow" w:hAnsi="Arial Narrow"/>
          <w:b/>
          <w:bCs/>
          <w:i/>
          <w:iCs/>
          <w:color w:val="auto"/>
          <w:lang w:eastAsia="pl-PL"/>
        </w:rPr>
        <w:t>”</w:t>
      </w:r>
    </w:p>
    <w:p w14:paraId="63ED23B2" w14:textId="77777777" w:rsidR="00CE7751" w:rsidRDefault="00CE7751" w:rsidP="00CE7751">
      <w:pPr>
        <w:pStyle w:val="Normalny1"/>
        <w:jc w:val="center"/>
        <w:rPr>
          <w:rFonts w:ascii="Arial Narrow" w:hAnsi="Arial Narrow"/>
          <w:b/>
          <w:bCs/>
          <w:i/>
          <w:iCs/>
          <w:color w:val="auto"/>
          <w:lang w:eastAsia="pl-PL"/>
        </w:rPr>
      </w:pPr>
    </w:p>
    <w:p w14:paraId="689A5744" w14:textId="3347C8BF" w:rsidR="007B7E1C" w:rsidRPr="00974E27" w:rsidRDefault="00512B8B" w:rsidP="00CE7751">
      <w:pPr>
        <w:pStyle w:val="Normalny1"/>
        <w:jc w:val="center"/>
        <w:rPr>
          <w:rFonts w:ascii="Arial Narrow" w:hAnsi="Arial Narrow"/>
          <w:b/>
          <w:u w:val="single"/>
        </w:rPr>
      </w:pPr>
      <w:r w:rsidRPr="00974E27">
        <w:rPr>
          <w:rFonts w:ascii="Arial Narrow" w:hAnsi="Arial Narrow"/>
          <w:b/>
          <w:u w:val="single"/>
        </w:rPr>
        <w:t>DOTYCZĄCE PRZESŁANEK WYKLUCZENIA Z POSTĘPOWANIA</w:t>
      </w:r>
    </w:p>
    <w:p w14:paraId="0412B608" w14:textId="77777777" w:rsidR="00512B8B" w:rsidRPr="00974E27" w:rsidRDefault="00512B8B">
      <w:pPr>
        <w:pStyle w:val="Normalny1"/>
        <w:jc w:val="both"/>
        <w:rPr>
          <w:rFonts w:ascii="Arial Narrow" w:hAnsi="Arial Narrow"/>
          <w:b/>
        </w:rPr>
      </w:pPr>
    </w:p>
    <w:p w14:paraId="5CDDFAB7" w14:textId="77777777" w:rsidR="00414CBA" w:rsidRPr="00974E27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</w:t>
      </w:r>
      <w:r w:rsidR="00FE6654" w:rsidRPr="00974E27">
        <w:rPr>
          <w:rFonts w:ascii="Arial Narrow" w:hAnsi="Arial Narrow"/>
          <w:b/>
          <w:sz w:val="22"/>
          <w:szCs w:val="22"/>
        </w:rPr>
        <w:t>WIADCZENIE</w:t>
      </w:r>
      <w:r w:rsidRPr="00974E27">
        <w:rPr>
          <w:rFonts w:ascii="Arial Narrow" w:hAnsi="Arial Narrow"/>
          <w:b/>
          <w:sz w:val="22"/>
          <w:szCs w:val="22"/>
        </w:rPr>
        <w:t xml:space="preserve"> </w:t>
      </w:r>
      <w:r w:rsidR="00876089" w:rsidRPr="00974E27">
        <w:rPr>
          <w:rFonts w:ascii="Arial Narrow" w:hAnsi="Arial Narrow"/>
          <w:b/>
          <w:sz w:val="22"/>
          <w:szCs w:val="22"/>
        </w:rPr>
        <w:t>POD</w:t>
      </w:r>
      <w:r w:rsidRPr="00974E27">
        <w:rPr>
          <w:rFonts w:ascii="Arial Narrow" w:hAnsi="Arial Narrow"/>
          <w:b/>
          <w:sz w:val="22"/>
          <w:szCs w:val="22"/>
        </w:rPr>
        <w:t>WYKONAWCY</w:t>
      </w:r>
      <w:r w:rsidR="008E5C32" w:rsidRPr="00974E27">
        <w:rPr>
          <w:rFonts w:ascii="Arial Narrow" w:hAnsi="Arial Narrow"/>
          <w:b/>
          <w:sz w:val="22"/>
          <w:szCs w:val="22"/>
        </w:rPr>
        <w:t>:</w:t>
      </w:r>
    </w:p>
    <w:p w14:paraId="4AE825F5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4704FBEC" w14:textId="77777777" w:rsidR="001734B2" w:rsidRPr="00974E27" w:rsidRDefault="001734B2" w:rsidP="001734B2">
      <w:pPr>
        <w:numPr>
          <w:ilvl w:val="0"/>
          <w:numId w:val="11"/>
        </w:numPr>
        <w:suppressAutoHyphens w:val="0"/>
        <w:autoSpaceDE/>
        <w:autoSpaceDN w:val="0"/>
        <w:ind w:left="0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2541775C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B8CCA1B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433244CD" w14:textId="77777777" w:rsidR="001734B2" w:rsidRPr="00974E27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Pzp. </w:t>
      </w:r>
    </w:p>
    <w:p w14:paraId="7A8641E3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0B9AA45E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46A06A36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3177F13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0772AD22" w14:textId="3AE5D907" w:rsidR="001734B2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5D6420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 i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7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)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ustawy Pzp.</w:t>
      </w:r>
    </w:p>
    <w:p w14:paraId="5568B1CA" w14:textId="77777777" w:rsid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2C797451" w14:textId="77777777" w:rsidR="006917F3" w:rsidRP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4A700A69" w14:textId="77777777" w:rsidR="006917F3" w:rsidRPr="006917F3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5445B69C" w14:textId="0FD5412C" w:rsidR="006917F3" w:rsidRPr="00A827CD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17B7416" w14:textId="5CFB3690" w:rsidR="006917F3" w:rsidRPr="00974E27" w:rsidRDefault="006917F3" w:rsidP="00A827CD">
      <w:pPr>
        <w:suppressAutoHyphens w:val="0"/>
        <w:autoSpaceDE/>
        <w:autoSpaceDN w:val="0"/>
        <w:ind w:left="405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Dz. U. z 2023 r. poz. 1497 z późn. zm.</w:t>
      </w:r>
      <w:r w:rsidRPr="006917F3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F573FB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F573FB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8213BAB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3DFAFA7E" w14:textId="77777777" w:rsidR="00452BB1" w:rsidRPr="006917F3" w:rsidRDefault="00876089" w:rsidP="006917F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974E27">
        <w:rPr>
          <w:rFonts w:ascii="Arial Narrow" w:hAnsi="Arial Narrow"/>
          <w:sz w:val="16"/>
          <w:szCs w:val="16"/>
        </w:rPr>
        <w:t>*</w:t>
      </w:r>
      <w:r w:rsidRPr="00974E27">
        <w:rPr>
          <w:rFonts w:ascii="Arial Narrow" w:hAnsi="Arial Narrow"/>
          <w:i/>
          <w:sz w:val="16"/>
          <w:szCs w:val="16"/>
        </w:rPr>
        <w:t>właściwe zaznaczyć</w:t>
      </w:r>
      <w:r w:rsidR="000A5ACE" w:rsidRPr="00974E27">
        <w:rPr>
          <w:rFonts w:ascii="Arial Narrow" w:hAnsi="Arial Narrow"/>
          <w:sz w:val="16"/>
          <w:szCs w:val="16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606898C6" w14:textId="77777777" w:rsidR="000A5ACE" w:rsidRPr="00974E27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7B9DE70" w14:textId="77777777" w:rsidR="00B504BE" w:rsidRPr="00974E27" w:rsidRDefault="000A5ACE" w:rsidP="00876089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974E27">
        <w:rPr>
          <w:rFonts w:ascii="Arial Narrow" w:hAnsi="Arial Narrow"/>
          <w:i/>
          <w:sz w:val="16"/>
          <w:szCs w:val="16"/>
        </w:rPr>
        <w:tab/>
      </w:r>
    </w:p>
    <w:p w14:paraId="209747DB" w14:textId="77777777" w:rsidR="00B504BE" w:rsidRPr="00974E27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66AC55E0" w14:textId="77777777" w:rsidR="00B504BE" w:rsidRPr="00974E27" w:rsidRDefault="00B504BE">
      <w:pPr>
        <w:pStyle w:val="Normalny1"/>
        <w:jc w:val="both"/>
        <w:rPr>
          <w:rFonts w:ascii="Arial Narrow" w:hAnsi="Arial Narrow"/>
          <w:b/>
        </w:rPr>
      </w:pPr>
    </w:p>
    <w:p w14:paraId="5ABD43AA" w14:textId="0331FC8C" w:rsidR="00452BB1" w:rsidRPr="00A827CD" w:rsidRDefault="00B504BE" w:rsidP="00A827CD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974E27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  <w:r w:rsidR="000A5ACE" w:rsidRPr="00974E27">
        <w:rPr>
          <w:rFonts w:ascii="Arial Narrow" w:hAnsi="Arial Narrow"/>
          <w:i/>
          <w:sz w:val="16"/>
          <w:szCs w:val="16"/>
        </w:rPr>
        <w:tab/>
      </w:r>
    </w:p>
    <w:p w14:paraId="29D9C3B3" w14:textId="77777777" w:rsidR="00452BB1" w:rsidRPr="00974E27" w:rsidRDefault="00452BB1" w:rsidP="000A5ACE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23575EF" w14:textId="77777777" w:rsidR="00876089" w:rsidRPr="00E655D3" w:rsidRDefault="00876089" w:rsidP="00876089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Cs/>
          <w:color w:val="FF0000"/>
          <w:sz w:val="16"/>
          <w:szCs w:val="22"/>
          <w:lang w:eastAsia="pl-PL"/>
        </w:rPr>
      </w:pPr>
      <w:r w:rsidRPr="00E655D3">
        <w:rPr>
          <w:rFonts w:ascii="Arial Narrow" w:hAnsi="Arial Narrow"/>
          <w:b/>
          <w:bCs/>
          <w:color w:val="FF0000"/>
          <w:sz w:val="22"/>
          <w:szCs w:val="32"/>
          <w:lang w:eastAsia="pl-PL"/>
        </w:rPr>
        <w:t>Uwaga!</w:t>
      </w:r>
    </w:p>
    <w:p w14:paraId="77FA055F" w14:textId="77777777" w:rsidR="004429D5" w:rsidRPr="00E655D3" w:rsidRDefault="00876089" w:rsidP="006917F3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color w:val="FF0000"/>
          <w:sz w:val="22"/>
          <w:szCs w:val="22"/>
          <w:u w:val="single"/>
          <w:lang w:eastAsia="pl-PL"/>
        </w:rPr>
      </w:pPr>
      <w:r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 xml:space="preserve">Niniejszy dokument należy opatrzyć kwalifikowanym podpisem elektronicznym, podpisem zaufanym lub podpisem osobistym. Nanoszenie jakichkolwiek zmian w treści dokumentu po opatrzeniu ww. podpisem </w:t>
      </w:r>
      <w:r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lastRenderedPageBreak/>
        <w:t>może skutkować naruszeniem integralno</w:t>
      </w:r>
      <w:r w:rsidR="00C36BC8"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ści podpisu.</w:t>
      </w:r>
    </w:p>
    <w:sectPr w:rsidR="004429D5" w:rsidRPr="00E655D3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01366" w14:textId="77777777" w:rsidR="00574F27" w:rsidRDefault="00574F27">
      <w:r>
        <w:separator/>
      </w:r>
    </w:p>
  </w:endnote>
  <w:endnote w:type="continuationSeparator" w:id="0">
    <w:p w14:paraId="267C4C23" w14:textId="77777777" w:rsidR="00574F27" w:rsidRDefault="0057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1CF0" w14:textId="32514545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CE7751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CE7751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</w:p>
  <w:p w14:paraId="7ADAE7E5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D0C84" w14:textId="77777777" w:rsidR="00574F27" w:rsidRDefault="00574F27">
      <w:r>
        <w:separator/>
      </w:r>
    </w:p>
  </w:footnote>
  <w:footnote w:type="continuationSeparator" w:id="0">
    <w:p w14:paraId="7FF9AE2D" w14:textId="77777777" w:rsidR="00574F27" w:rsidRDefault="0057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36BC" w14:textId="30EEE37E" w:rsidR="00974E27" w:rsidRPr="00974E27" w:rsidRDefault="00E60F2D" w:rsidP="00974E27">
    <w:pPr>
      <w:ind w:left="-142" w:right="-141"/>
      <w:rPr>
        <w:rFonts w:ascii="Arial Narrow" w:hAnsi="Arial Narrow"/>
        <w:b/>
        <w:bCs/>
      </w:rPr>
    </w:pPr>
    <w:r w:rsidRPr="00974E27">
      <w:rPr>
        <w:rFonts w:ascii="Arial Narrow" w:hAnsi="Arial Narrow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974E27" w:rsidRPr="00974E27">
      <w:rPr>
        <w:rFonts w:ascii="Arial Narrow" w:hAnsi="Arial Narrow"/>
        <w:b/>
        <w:bCs/>
      </w:rPr>
      <w:t>ZP.P</w:t>
    </w:r>
    <w:r w:rsidR="00B60CB1">
      <w:rPr>
        <w:rFonts w:ascii="Arial Narrow" w:hAnsi="Arial Narrow"/>
        <w:b/>
        <w:bCs/>
      </w:rPr>
      <w:t>P</w:t>
    </w:r>
    <w:r w:rsidR="0023030A">
      <w:rPr>
        <w:rFonts w:ascii="Arial Narrow" w:hAnsi="Arial Narrow"/>
        <w:b/>
        <w:bCs/>
      </w:rPr>
      <w:t>.</w:t>
    </w:r>
    <w:r w:rsidR="00C664D0">
      <w:rPr>
        <w:rFonts w:ascii="Arial Narrow" w:hAnsi="Arial Narrow"/>
        <w:b/>
        <w:bCs/>
      </w:rPr>
      <w:t>0</w:t>
    </w:r>
    <w:r w:rsidR="008819B7">
      <w:rPr>
        <w:rFonts w:ascii="Arial Narrow" w:hAnsi="Arial Narrow"/>
        <w:b/>
        <w:bCs/>
      </w:rPr>
      <w:t>4</w:t>
    </w:r>
    <w:r w:rsidR="00A411A8">
      <w:rPr>
        <w:rFonts w:ascii="Arial Narrow" w:hAnsi="Arial Narrow"/>
        <w:b/>
        <w:bCs/>
      </w:rPr>
      <w:t>.</w:t>
    </w:r>
    <w:r w:rsidR="00974E27" w:rsidRPr="00974E27">
      <w:rPr>
        <w:rFonts w:ascii="Arial Narrow" w:hAnsi="Arial Narrow"/>
        <w:b/>
        <w:bCs/>
      </w:rPr>
      <w:t>202</w:t>
    </w:r>
    <w:bookmarkEnd w:id="0"/>
    <w:bookmarkEnd w:id="1"/>
    <w:bookmarkEnd w:id="2"/>
    <w:bookmarkEnd w:id="3"/>
    <w:r w:rsidR="00C664D0">
      <w:rPr>
        <w:rFonts w:ascii="Arial Narrow" w:hAnsi="Arial Narrow"/>
        <w:b/>
        <w:bCs/>
      </w:rPr>
      <w:t>4</w:t>
    </w:r>
    <w:r w:rsidR="00883143">
      <w:rPr>
        <w:rFonts w:ascii="Arial Narrow" w:hAnsi="Arial Narrow"/>
        <w:b/>
        <w:bCs/>
      </w:rPr>
      <w:t xml:space="preserve"> </w:t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883143">
      <w:rPr>
        <w:rFonts w:ascii="Arial Narrow" w:eastAsia="Calibri" w:hAnsi="Arial Narrow"/>
        <w:b/>
        <w:sz w:val="24"/>
        <w:szCs w:val="24"/>
        <w:lang w:eastAsia="en-US"/>
      </w:rPr>
      <w:t>3</w:t>
    </w:r>
    <w:r w:rsidR="00883143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2EBAA9E8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348CB"/>
    <w:multiLevelType w:val="hybridMultilevel"/>
    <w:tmpl w:val="B65448E8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0B865F6"/>
    <w:multiLevelType w:val="hybridMultilevel"/>
    <w:tmpl w:val="B7023D26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784348446">
    <w:abstractNumId w:val="0"/>
  </w:num>
  <w:num w:numId="2" w16cid:durableId="498933722">
    <w:abstractNumId w:val="1"/>
  </w:num>
  <w:num w:numId="3" w16cid:durableId="782576720">
    <w:abstractNumId w:val="2"/>
    <w:lvlOverride w:ilvl="0">
      <w:startOverride w:val="1"/>
    </w:lvlOverride>
  </w:num>
  <w:num w:numId="4" w16cid:durableId="568803489">
    <w:abstractNumId w:val="9"/>
  </w:num>
  <w:num w:numId="5" w16cid:durableId="397363806">
    <w:abstractNumId w:val="3"/>
  </w:num>
  <w:num w:numId="6" w16cid:durableId="2133358571">
    <w:abstractNumId w:val="10"/>
  </w:num>
  <w:num w:numId="7" w16cid:durableId="1108813579">
    <w:abstractNumId w:val="6"/>
  </w:num>
  <w:num w:numId="8" w16cid:durableId="1106852805">
    <w:abstractNumId w:val="11"/>
  </w:num>
  <w:num w:numId="9" w16cid:durableId="797064258">
    <w:abstractNumId w:val="5"/>
  </w:num>
  <w:num w:numId="10" w16cid:durableId="1288660806">
    <w:abstractNumId w:val="7"/>
  </w:num>
  <w:num w:numId="11" w16cid:durableId="18670592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0432433">
    <w:abstractNumId w:val="8"/>
  </w:num>
  <w:num w:numId="13" w16cid:durableId="354886057">
    <w:abstractNumId w:val="4"/>
  </w:num>
  <w:num w:numId="14" w16cid:durableId="692220924">
    <w:abstractNumId w:val="4"/>
  </w:num>
  <w:num w:numId="15" w16cid:durableId="7325785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0DFC"/>
    <w:rsid w:val="00017381"/>
    <w:rsid w:val="0002391E"/>
    <w:rsid w:val="00065769"/>
    <w:rsid w:val="00076D02"/>
    <w:rsid w:val="00077126"/>
    <w:rsid w:val="00097B3B"/>
    <w:rsid w:val="00097BB2"/>
    <w:rsid w:val="000A5ACE"/>
    <w:rsid w:val="000C4A3C"/>
    <w:rsid w:val="000C69FE"/>
    <w:rsid w:val="000E07EE"/>
    <w:rsid w:val="001061D2"/>
    <w:rsid w:val="00106FA9"/>
    <w:rsid w:val="00134442"/>
    <w:rsid w:val="00152795"/>
    <w:rsid w:val="00153793"/>
    <w:rsid w:val="00162D0D"/>
    <w:rsid w:val="00162E3E"/>
    <w:rsid w:val="001734B2"/>
    <w:rsid w:val="00182869"/>
    <w:rsid w:val="001B2C8E"/>
    <w:rsid w:val="001D1DC8"/>
    <w:rsid w:val="001F0526"/>
    <w:rsid w:val="00204BFE"/>
    <w:rsid w:val="0021305B"/>
    <w:rsid w:val="0021403B"/>
    <w:rsid w:val="0023030A"/>
    <w:rsid w:val="00260C1F"/>
    <w:rsid w:val="00264E88"/>
    <w:rsid w:val="002816C1"/>
    <w:rsid w:val="00283D12"/>
    <w:rsid w:val="00291D1E"/>
    <w:rsid w:val="002B1661"/>
    <w:rsid w:val="002B5A32"/>
    <w:rsid w:val="002C1AF2"/>
    <w:rsid w:val="002C2ADE"/>
    <w:rsid w:val="002C39B9"/>
    <w:rsid w:val="002E7C33"/>
    <w:rsid w:val="002F1972"/>
    <w:rsid w:val="002F1ECE"/>
    <w:rsid w:val="003306CE"/>
    <w:rsid w:val="00333300"/>
    <w:rsid w:val="003344AA"/>
    <w:rsid w:val="0034423D"/>
    <w:rsid w:val="00356FA2"/>
    <w:rsid w:val="00364DEA"/>
    <w:rsid w:val="00365F8D"/>
    <w:rsid w:val="00392EA4"/>
    <w:rsid w:val="003B41DA"/>
    <w:rsid w:val="003B42A1"/>
    <w:rsid w:val="003B7712"/>
    <w:rsid w:val="003E1EEE"/>
    <w:rsid w:val="004062E1"/>
    <w:rsid w:val="00414CBA"/>
    <w:rsid w:val="004177AF"/>
    <w:rsid w:val="004206F1"/>
    <w:rsid w:val="004326CD"/>
    <w:rsid w:val="0043548C"/>
    <w:rsid w:val="004429D5"/>
    <w:rsid w:val="00442D1B"/>
    <w:rsid w:val="00452BB1"/>
    <w:rsid w:val="0047789B"/>
    <w:rsid w:val="00480971"/>
    <w:rsid w:val="0048365C"/>
    <w:rsid w:val="0049271B"/>
    <w:rsid w:val="00493AB7"/>
    <w:rsid w:val="004A2957"/>
    <w:rsid w:val="004A2A54"/>
    <w:rsid w:val="004A308F"/>
    <w:rsid w:val="004A6535"/>
    <w:rsid w:val="004D2063"/>
    <w:rsid w:val="004D25A6"/>
    <w:rsid w:val="005020DA"/>
    <w:rsid w:val="00503F5E"/>
    <w:rsid w:val="00512B8B"/>
    <w:rsid w:val="00515B75"/>
    <w:rsid w:val="00515DA7"/>
    <w:rsid w:val="005457EA"/>
    <w:rsid w:val="005551E1"/>
    <w:rsid w:val="0056331E"/>
    <w:rsid w:val="00572D40"/>
    <w:rsid w:val="00574F27"/>
    <w:rsid w:val="0058013F"/>
    <w:rsid w:val="005A4F80"/>
    <w:rsid w:val="005B0CC2"/>
    <w:rsid w:val="005C3B88"/>
    <w:rsid w:val="005D3126"/>
    <w:rsid w:val="005D6420"/>
    <w:rsid w:val="005E0949"/>
    <w:rsid w:val="005F6AD1"/>
    <w:rsid w:val="0060052B"/>
    <w:rsid w:val="006040C0"/>
    <w:rsid w:val="00644F1C"/>
    <w:rsid w:val="00655584"/>
    <w:rsid w:val="006601FD"/>
    <w:rsid w:val="0067057D"/>
    <w:rsid w:val="00673F7A"/>
    <w:rsid w:val="0067622A"/>
    <w:rsid w:val="006832E4"/>
    <w:rsid w:val="006917F3"/>
    <w:rsid w:val="0069297B"/>
    <w:rsid w:val="006B3220"/>
    <w:rsid w:val="006C2A86"/>
    <w:rsid w:val="006C6471"/>
    <w:rsid w:val="006E7584"/>
    <w:rsid w:val="00701802"/>
    <w:rsid w:val="00704D23"/>
    <w:rsid w:val="00723929"/>
    <w:rsid w:val="00737EE3"/>
    <w:rsid w:val="00751879"/>
    <w:rsid w:val="00753254"/>
    <w:rsid w:val="00757246"/>
    <w:rsid w:val="0075791F"/>
    <w:rsid w:val="00781804"/>
    <w:rsid w:val="00797088"/>
    <w:rsid w:val="007B7E1C"/>
    <w:rsid w:val="007C4053"/>
    <w:rsid w:val="007C412D"/>
    <w:rsid w:val="007D0A88"/>
    <w:rsid w:val="007D16CC"/>
    <w:rsid w:val="007D78DE"/>
    <w:rsid w:val="0083458B"/>
    <w:rsid w:val="00841BB6"/>
    <w:rsid w:val="00844C74"/>
    <w:rsid w:val="00862323"/>
    <w:rsid w:val="00876089"/>
    <w:rsid w:val="008819B7"/>
    <w:rsid w:val="00883143"/>
    <w:rsid w:val="008A010D"/>
    <w:rsid w:val="008A449B"/>
    <w:rsid w:val="008B5945"/>
    <w:rsid w:val="008C5F5F"/>
    <w:rsid w:val="008E4462"/>
    <w:rsid w:val="008E5C32"/>
    <w:rsid w:val="008F4CCF"/>
    <w:rsid w:val="009254F2"/>
    <w:rsid w:val="00932D0A"/>
    <w:rsid w:val="00974571"/>
    <w:rsid w:val="00974E27"/>
    <w:rsid w:val="00977B0D"/>
    <w:rsid w:val="009A5C4C"/>
    <w:rsid w:val="009C5273"/>
    <w:rsid w:val="009C7697"/>
    <w:rsid w:val="009D2941"/>
    <w:rsid w:val="009D5A2B"/>
    <w:rsid w:val="009D6C08"/>
    <w:rsid w:val="009E6933"/>
    <w:rsid w:val="009F51B7"/>
    <w:rsid w:val="00A00357"/>
    <w:rsid w:val="00A017BE"/>
    <w:rsid w:val="00A122FD"/>
    <w:rsid w:val="00A14163"/>
    <w:rsid w:val="00A20BB7"/>
    <w:rsid w:val="00A32B64"/>
    <w:rsid w:val="00A411A8"/>
    <w:rsid w:val="00A44333"/>
    <w:rsid w:val="00A64A42"/>
    <w:rsid w:val="00A804B2"/>
    <w:rsid w:val="00A827CD"/>
    <w:rsid w:val="00A91A19"/>
    <w:rsid w:val="00AA504C"/>
    <w:rsid w:val="00AC0624"/>
    <w:rsid w:val="00AC2606"/>
    <w:rsid w:val="00B01051"/>
    <w:rsid w:val="00B10DFD"/>
    <w:rsid w:val="00B1264A"/>
    <w:rsid w:val="00B4332D"/>
    <w:rsid w:val="00B43852"/>
    <w:rsid w:val="00B504BE"/>
    <w:rsid w:val="00B56DBB"/>
    <w:rsid w:val="00B60CB1"/>
    <w:rsid w:val="00B64E33"/>
    <w:rsid w:val="00B6684D"/>
    <w:rsid w:val="00B72EC8"/>
    <w:rsid w:val="00B94402"/>
    <w:rsid w:val="00B95B19"/>
    <w:rsid w:val="00B96598"/>
    <w:rsid w:val="00B9730B"/>
    <w:rsid w:val="00BA1A71"/>
    <w:rsid w:val="00BA549E"/>
    <w:rsid w:val="00BA5FD3"/>
    <w:rsid w:val="00BB290D"/>
    <w:rsid w:val="00BD4458"/>
    <w:rsid w:val="00BE50DE"/>
    <w:rsid w:val="00BE7C8B"/>
    <w:rsid w:val="00C0775D"/>
    <w:rsid w:val="00C21693"/>
    <w:rsid w:val="00C229E0"/>
    <w:rsid w:val="00C24542"/>
    <w:rsid w:val="00C36BC8"/>
    <w:rsid w:val="00C55996"/>
    <w:rsid w:val="00C633D5"/>
    <w:rsid w:val="00C65C96"/>
    <w:rsid w:val="00C664D0"/>
    <w:rsid w:val="00C82EC2"/>
    <w:rsid w:val="00C83989"/>
    <w:rsid w:val="00CD0691"/>
    <w:rsid w:val="00CD14E4"/>
    <w:rsid w:val="00CE3A7A"/>
    <w:rsid w:val="00CE7751"/>
    <w:rsid w:val="00D01D55"/>
    <w:rsid w:val="00D214DE"/>
    <w:rsid w:val="00D22391"/>
    <w:rsid w:val="00D2362B"/>
    <w:rsid w:val="00D404AD"/>
    <w:rsid w:val="00D65A96"/>
    <w:rsid w:val="00D7561C"/>
    <w:rsid w:val="00D8055C"/>
    <w:rsid w:val="00DC6AE4"/>
    <w:rsid w:val="00DF20C2"/>
    <w:rsid w:val="00E049CE"/>
    <w:rsid w:val="00E04F98"/>
    <w:rsid w:val="00E10526"/>
    <w:rsid w:val="00E142E9"/>
    <w:rsid w:val="00E16A21"/>
    <w:rsid w:val="00E50714"/>
    <w:rsid w:val="00E60F2D"/>
    <w:rsid w:val="00E655D3"/>
    <w:rsid w:val="00E87A33"/>
    <w:rsid w:val="00E9605F"/>
    <w:rsid w:val="00EA11A4"/>
    <w:rsid w:val="00EC7554"/>
    <w:rsid w:val="00EE69A4"/>
    <w:rsid w:val="00F04473"/>
    <w:rsid w:val="00F05307"/>
    <w:rsid w:val="00F12D7E"/>
    <w:rsid w:val="00F17CB4"/>
    <w:rsid w:val="00F24AD2"/>
    <w:rsid w:val="00F573FB"/>
    <w:rsid w:val="00F848EC"/>
    <w:rsid w:val="00F86705"/>
    <w:rsid w:val="00FA46D1"/>
    <w:rsid w:val="00FA68DD"/>
    <w:rsid w:val="00FC579E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1D745C"/>
  <w15:chartTrackingRefBased/>
  <w15:docId w15:val="{62FA9875-4295-47EE-989A-E2E0B57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3</cp:revision>
  <cp:lastPrinted>2017-02-09T08:54:00Z</cp:lastPrinted>
  <dcterms:created xsi:type="dcterms:W3CDTF">2024-02-14T11:54:00Z</dcterms:created>
  <dcterms:modified xsi:type="dcterms:W3CDTF">2024-03-12T13:04:00Z</dcterms:modified>
</cp:coreProperties>
</file>